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B6620D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6620D" w:rsidRPr="000D67AD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6620D" w:rsidRPr="00CA33D5" w:rsidRDefault="00B6620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F3651E" w:rsidRPr="00084247">
        <w:rPr>
          <w:b/>
          <w:snapToGrid w:val="0"/>
          <w:sz w:val="24"/>
          <w:szCs w:val="24"/>
        </w:rPr>
        <w:t xml:space="preserve">Договора на поставку </w:t>
      </w:r>
      <w:r w:rsidR="00F3651E" w:rsidRPr="00084247">
        <w:rPr>
          <w:rFonts w:eastAsia="Calibri"/>
          <w:b/>
          <w:sz w:val="24"/>
          <w:szCs w:val="24"/>
        </w:rPr>
        <w:t xml:space="preserve">блоков, плит </w:t>
      </w:r>
      <w:proofErr w:type="gramStart"/>
      <w:r w:rsidR="00F3651E" w:rsidRPr="00084247">
        <w:rPr>
          <w:rFonts w:eastAsia="Calibri"/>
          <w:b/>
          <w:sz w:val="24"/>
          <w:szCs w:val="24"/>
        </w:rPr>
        <w:t>ж/б</w:t>
      </w:r>
      <w:proofErr w:type="gramEnd"/>
      <w:r w:rsidR="00F3651E" w:rsidRPr="00084247">
        <w:rPr>
          <w:b/>
          <w:snapToGrid w:val="0"/>
          <w:sz w:val="24"/>
          <w:szCs w:val="24"/>
        </w:rPr>
        <w:t xml:space="preserve"> для нужд ПАО «МРСК Центра» (филиала «Воронежэнерго»)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08424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</w:t>
      </w:r>
      <w:r w:rsidR="007556FF" w:rsidRPr="00084247">
        <w:rPr>
          <w:iCs/>
          <w:sz w:val="24"/>
          <w:szCs w:val="24"/>
        </w:rPr>
        <w:t xml:space="preserve">(495) 747-92-92 (доб. 3123), </w:t>
      </w:r>
      <w:r w:rsidR="007556FF" w:rsidRPr="00084247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084247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084247">
        <w:rPr>
          <w:iCs/>
          <w:sz w:val="24"/>
          <w:szCs w:val="24"/>
        </w:rPr>
        <w:t>, ответственное лицо –</w:t>
      </w:r>
      <w:r w:rsidR="00084247" w:rsidRPr="00084247">
        <w:rPr>
          <w:iCs/>
          <w:sz w:val="24"/>
          <w:szCs w:val="24"/>
        </w:rPr>
        <w:t xml:space="preserve"> </w:t>
      </w:r>
      <w:r w:rsidR="00223240" w:rsidRPr="00084247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084247">
          <w:rPr>
            <w:rStyle w:val="a7"/>
            <w:sz w:val="24"/>
            <w:szCs w:val="24"/>
          </w:rPr>
          <w:t>Stotskaya.EY@mrsk-1.ru</w:t>
        </w:r>
      </w:hyperlink>
      <w:r w:rsidR="00223240" w:rsidRPr="00084247">
        <w:rPr>
          <w:rStyle w:val="a7"/>
        </w:rPr>
        <w:t>)</w:t>
      </w:r>
      <w:r w:rsidR="00223240" w:rsidRPr="00084247">
        <w:rPr>
          <w:rStyle w:val="a7"/>
          <w:color w:val="auto"/>
        </w:rPr>
        <w:t>)</w:t>
      </w:r>
      <w:r w:rsidR="00862664" w:rsidRPr="00084247">
        <w:rPr>
          <w:sz w:val="24"/>
          <w:szCs w:val="24"/>
        </w:rPr>
        <w:t xml:space="preserve"> </w:t>
      </w:r>
      <w:r w:rsidR="004B5EB3" w:rsidRPr="00084247">
        <w:rPr>
          <w:iCs/>
          <w:sz w:val="24"/>
          <w:szCs w:val="24"/>
        </w:rPr>
        <w:t>Извещени</w:t>
      </w:r>
      <w:r w:rsidRPr="00084247">
        <w:rPr>
          <w:iCs/>
          <w:sz w:val="24"/>
          <w:szCs w:val="24"/>
        </w:rPr>
        <w:t>ем</w:t>
      </w:r>
      <w:r w:rsidRPr="00084247">
        <w:rPr>
          <w:sz w:val="24"/>
          <w:szCs w:val="24"/>
        </w:rPr>
        <w:t xml:space="preserve"> о проведении открытого </w:t>
      </w:r>
      <w:r w:rsidRPr="00084247">
        <w:rPr>
          <w:iCs/>
          <w:sz w:val="24"/>
          <w:szCs w:val="24"/>
        </w:rPr>
        <w:t>запроса предложений</w:t>
      </w:r>
      <w:r w:rsidRPr="00084247">
        <w:rPr>
          <w:sz w:val="24"/>
          <w:szCs w:val="24"/>
        </w:rPr>
        <w:t xml:space="preserve">, опубликованным </w:t>
      </w:r>
      <w:r w:rsidRPr="00084247">
        <w:rPr>
          <w:b/>
          <w:sz w:val="24"/>
          <w:szCs w:val="24"/>
        </w:rPr>
        <w:t>«</w:t>
      </w:r>
      <w:r w:rsidR="00084247" w:rsidRPr="00084247">
        <w:rPr>
          <w:b/>
          <w:sz w:val="24"/>
          <w:szCs w:val="24"/>
        </w:rPr>
        <w:t>05</w:t>
      </w:r>
      <w:r w:rsidRPr="00084247">
        <w:rPr>
          <w:b/>
          <w:sz w:val="24"/>
          <w:szCs w:val="24"/>
        </w:rPr>
        <w:t xml:space="preserve">» </w:t>
      </w:r>
      <w:r w:rsidR="00084247" w:rsidRPr="00084247">
        <w:rPr>
          <w:b/>
          <w:sz w:val="24"/>
          <w:szCs w:val="24"/>
        </w:rPr>
        <w:t>декабря</w:t>
      </w:r>
      <w:r w:rsidRPr="00084247">
        <w:rPr>
          <w:b/>
          <w:sz w:val="24"/>
          <w:szCs w:val="24"/>
        </w:rPr>
        <w:t xml:space="preserve"> </w:t>
      </w:r>
      <w:r w:rsidR="0042517C" w:rsidRPr="00084247">
        <w:rPr>
          <w:b/>
          <w:sz w:val="24"/>
          <w:szCs w:val="24"/>
        </w:rPr>
        <w:t>2018</w:t>
      </w:r>
      <w:r w:rsidRPr="00084247">
        <w:rPr>
          <w:b/>
          <w:sz w:val="24"/>
          <w:szCs w:val="24"/>
        </w:rPr>
        <w:t xml:space="preserve"> г.</w:t>
      </w:r>
      <w:r w:rsidRPr="0008424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084247">
          <w:rPr>
            <w:rStyle w:val="a7"/>
            <w:color w:val="auto"/>
            <w:sz w:val="24"/>
            <w:szCs w:val="24"/>
          </w:rPr>
          <w:t>www.zakupki.</w:t>
        </w:r>
        <w:r w:rsidR="00345CCA" w:rsidRPr="0008424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084247">
          <w:rPr>
            <w:rStyle w:val="a7"/>
            <w:color w:val="auto"/>
            <w:sz w:val="24"/>
            <w:szCs w:val="24"/>
          </w:rPr>
          <w:t>.ru</w:t>
        </w:r>
      </w:hyperlink>
      <w:r w:rsidRPr="00084247">
        <w:rPr>
          <w:sz w:val="24"/>
          <w:szCs w:val="24"/>
        </w:rPr>
        <w:t>),</w:t>
      </w:r>
      <w:r w:rsidR="009D7F01" w:rsidRPr="00084247">
        <w:rPr>
          <w:iCs/>
          <w:sz w:val="24"/>
          <w:szCs w:val="24"/>
        </w:rPr>
        <w:t xml:space="preserve"> </w:t>
      </w:r>
      <w:r w:rsidR="009D7F01" w:rsidRPr="00084247">
        <w:rPr>
          <w:sz w:val="24"/>
          <w:szCs w:val="24"/>
        </w:rPr>
        <w:t xml:space="preserve">на сайте </w:t>
      </w:r>
      <w:r w:rsidR="007556FF" w:rsidRPr="00084247">
        <w:rPr>
          <w:iCs/>
          <w:sz w:val="24"/>
          <w:szCs w:val="24"/>
        </w:rPr>
        <w:t>ПАО «МРСК Центра»</w:t>
      </w:r>
      <w:r w:rsidR="009D7F01" w:rsidRPr="00084247">
        <w:rPr>
          <w:sz w:val="24"/>
          <w:szCs w:val="24"/>
        </w:rPr>
        <w:t xml:space="preserve"> (</w:t>
      </w:r>
      <w:hyperlink r:id="rId21" w:history="1">
        <w:r w:rsidR="007556FF" w:rsidRPr="0008424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084247">
        <w:rPr>
          <w:sz w:val="24"/>
          <w:szCs w:val="24"/>
        </w:rPr>
        <w:t>)</w:t>
      </w:r>
      <w:r w:rsidR="00702B2C" w:rsidRPr="00084247">
        <w:rPr>
          <w:sz w:val="24"/>
          <w:szCs w:val="24"/>
        </w:rPr>
        <w:t xml:space="preserve">, на сайте ЭТП, указанном в п. </w:t>
      </w:r>
      <w:r w:rsidR="00007625" w:rsidRPr="00084247">
        <w:fldChar w:fldCharType="begin"/>
      </w:r>
      <w:r w:rsidR="00007625" w:rsidRPr="00084247">
        <w:instrText xml:space="preserve"> REF _Ref440269836 \r \h  \* MERGEFORMAT </w:instrText>
      </w:r>
      <w:r w:rsidR="00007625" w:rsidRPr="00084247">
        <w:fldChar w:fldCharType="separate"/>
      </w:r>
      <w:r w:rsidR="004D5055" w:rsidRPr="00084247">
        <w:rPr>
          <w:sz w:val="24"/>
          <w:szCs w:val="24"/>
        </w:rPr>
        <w:t>1.1.2</w:t>
      </w:r>
      <w:r w:rsidR="00007625" w:rsidRPr="00084247">
        <w:fldChar w:fldCharType="end"/>
      </w:r>
      <w:r w:rsidR="00702B2C" w:rsidRPr="00084247">
        <w:rPr>
          <w:sz w:val="24"/>
          <w:szCs w:val="24"/>
        </w:rPr>
        <w:t xml:space="preserve"> настоящей Документации, </w:t>
      </w:r>
      <w:r w:rsidR="009A7733" w:rsidRPr="00084247">
        <w:rPr>
          <w:iCs/>
          <w:sz w:val="24"/>
          <w:szCs w:val="24"/>
        </w:rPr>
        <w:t xml:space="preserve"> </w:t>
      </w:r>
      <w:r w:rsidRPr="00084247">
        <w:rPr>
          <w:iCs/>
          <w:sz w:val="24"/>
          <w:szCs w:val="24"/>
        </w:rPr>
        <w:t>приг</w:t>
      </w:r>
      <w:r w:rsidRPr="00084247">
        <w:rPr>
          <w:sz w:val="24"/>
          <w:szCs w:val="24"/>
        </w:rPr>
        <w:t>ласило юридических</w:t>
      </w:r>
      <w:r w:rsidRPr="00382A07">
        <w:rPr>
          <w:sz w:val="24"/>
          <w:szCs w:val="24"/>
        </w:rPr>
        <w:t xml:space="preserve">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B6620D">
        <w:rPr>
          <w:sz w:val="24"/>
          <w:szCs w:val="24"/>
        </w:rPr>
        <w:t>предпринимателей)</w:t>
      </w:r>
      <w:r w:rsidR="00B6620D" w:rsidRPr="00B6620D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B6620D" w:rsidRPr="00B6620D">
        <w:rPr>
          <w:sz w:val="24"/>
          <w:szCs w:val="24"/>
        </w:rPr>
        <w:t xml:space="preserve"> </w:t>
      </w:r>
      <w:proofErr w:type="gramStart"/>
      <w:r w:rsidR="00B6620D" w:rsidRPr="00B6620D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B6620D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 xml:space="preserve">к </w:t>
      </w:r>
      <w:r w:rsidR="004B5EB3" w:rsidRPr="00084247">
        <w:rPr>
          <w:sz w:val="24"/>
          <w:szCs w:val="24"/>
        </w:rPr>
        <w:t>участию в процедуре О</w:t>
      </w:r>
      <w:r w:rsidRPr="0008424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84247">
        <w:rPr>
          <w:sz w:val="24"/>
          <w:szCs w:val="24"/>
        </w:rPr>
        <w:t xml:space="preserve">на право заключения </w:t>
      </w:r>
      <w:r w:rsidR="00084247" w:rsidRPr="00084247">
        <w:rPr>
          <w:snapToGrid w:val="0"/>
          <w:sz w:val="24"/>
          <w:szCs w:val="24"/>
        </w:rPr>
        <w:t xml:space="preserve">Договора на поставку </w:t>
      </w:r>
      <w:r w:rsidR="00084247" w:rsidRPr="00084247">
        <w:rPr>
          <w:rFonts w:eastAsia="Calibri"/>
          <w:sz w:val="24"/>
          <w:szCs w:val="24"/>
        </w:rPr>
        <w:t>блоков, плит ж/б</w:t>
      </w:r>
      <w:r w:rsidR="00702B2C" w:rsidRPr="00084247">
        <w:rPr>
          <w:sz w:val="24"/>
          <w:szCs w:val="24"/>
        </w:rPr>
        <w:t xml:space="preserve"> для нужд ПАО «МРСК Центра» </w:t>
      </w:r>
      <w:r w:rsidR="00862664" w:rsidRPr="00084247">
        <w:rPr>
          <w:sz w:val="24"/>
          <w:szCs w:val="24"/>
        </w:rPr>
        <w:t>(филиала «Воронежэнерго», расположенного по адресу</w:t>
      </w:r>
      <w:proofErr w:type="gramEnd"/>
      <w:r w:rsidR="00862664" w:rsidRPr="00084247">
        <w:rPr>
          <w:sz w:val="24"/>
          <w:szCs w:val="24"/>
        </w:rPr>
        <w:t xml:space="preserve">: </w:t>
      </w:r>
      <w:proofErr w:type="gramStart"/>
      <w:r w:rsidR="00862664" w:rsidRPr="00084247">
        <w:rPr>
          <w:sz w:val="24"/>
          <w:szCs w:val="24"/>
        </w:rPr>
        <w:t>РФ, 394033,</w:t>
      </w:r>
      <w:r w:rsidR="00084247" w:rsidRPr="00084247">
        <w:rPr>
          <w:sz w:val="24"/>
          <w:szCs w:val="24"/>
        </w:rPr>
        <w:t xml:space="preserve"> г. Воронеж, ул. </w:t>
      </w:r>
      <w:proofErr w:type="spellStart"/>
      <w:r w:rsidR="00084247" w:rsidRPr="00084247">
        <w:rPr>
          <w:sz w:val="24"/>
          <w:szCs w:val="24"/>
        </w:rPr>
        <w:t>Арзамасская</w:t>
      </w:r>
      <w:proofErr w:type="spellEnd"/>
      <w:r w:rsidR="00084247" w:rsidRPr="00084247">
        <w:rPr>
          <w:sz w:val="24"/>
          <w:szCs w:val="24"/>
        </w:rPr>
        <w:t>, 2</w:t>
      </w:r>
      <w:r w:rsidR="00862664" w:rsidRPr="00084247">
        <w:rPr>
          <w:sz w:val="24"/>
          <w:szCs w:val="24"/>
        </w:rPr>
        <w:t>)</w:t>
      </w:r>
      <w:r w:rsidRPr="0008424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08424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84247">
        <w:rPr>
          <w:sz w:val="24"/>
          <w:szCs w:val="24"/>
        </w:rPr>
        <w:t xml:space="preserve">Настоящий </w:t>
      </w:r>
      <w:r w:rsidR="004B5EB3" w:rsidRPr="00084247">
        <w:rPr>
          <w:sz w:val="24"/>
          <w:szCs w:val="24"/>
        </w:rPr>
        <w:t>З</w:t>
      </w:r>
      <w:r w:rsidRPr="0008424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084247">
        <w:rPr>
          <w:sz w:val="24"/>
          <w:szCs w:val="24"/>
        </w:rPr>
        <w:t>электронной торговой площадки ПАО «</w:t>
      </w:r>
      <w:proofErr w:type="spellStart"/>
      <w:r w:rsidR="00914CDF" w:rsidRPr="00084247">
        <w:rPr>
          <w:sz w:val="24"/>
          <w:szCs w:val="24"/>
        </w:rPr>
        <w:t>Россети</w:t>
      </w:r>
      <w:proofErr w:type="spellEnd"/>
      <w:r w:rsidR="00914CDF" w:rsidRPr="00084247">
        <w:rPr>
          <w:sz w:val="24"/>
          <w:szCs w:val="24"/>
        </w:rPr>
        <w:t xml:space="preserve">» </w:t>
      </w:r>
      <w:hyperlink r:id="rId22" w:history="1">
        <w:r w:rsidR="00084247" w:rsidRPr="00084247">
          <w:rPr>
            <w:rStyle w:val="a7"/>
            <w:sz w:val="24"/>
            <w:szCs w:val="24"/>
          </w:rPr>
          <w:t>etp.rosseti.ru</w:t>
        </w:r>
      </w:hyperlink>
      <w:r w:rsidR="00914CDF" w:rsidRPr="00084247">
        <w:rPr>
          <w:sz w:val="24"/>
          <w:szCs w:val="24"/>
        </w:rPr>
        <w:t xml:space="preserve"> </w:t>
      </w:r>
      <w:r w:rsidR="00702B2C" w:rsidRPr="00084247">
        <w:rPr>
          <w:sz w:val="24"/>
          <w:szCs w:val="24"/>
        </w:rPr>
        <w:t>(далее — ЭТП)</w:t>
      </w:r>
      <w:r w:rsidR="005B75A6" w:rsidRPr="00084247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08424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084247" w:rsidRPr="003931D4">
        <w:rPr>
          <w:snapToGrid w:val="0"/>
          <w:sz w:val="24"/>
          <w:szCs w:val="24"/>
        </w:rPr>
        <w:t xml:space="preserve">Договора на поставку </w:t>
      </w:r>
      <w:r w:rsidR="00084247" w:rsidRPr="003931D4">
        <w:rPr>
          <w:rFonts w:eastAsia="Calibri"/>
          <w:sz w:val="24"/>
          <w:szCs w:val="24"/>
        </w:rPr>
        <w:t xml:space="preserve">блоков, плит </w:t>
      </w:r>
      <w:proofErr w:type="gramStart"/>
      <w:r w:rsidR="00084247" w:rsidRPr="003931D4">
        <w:rPr>
          <w:rFonts w:eastAsia="Calibri"/>
          <w:sz w:val="24"/>
          <w:szCs w:val="24"/>
        </w:rPr>
        <w:t>ж/б</w:t>
      </w:r>
      <w:proofErr w:type="gramEnd"/>
      <w:r w:rsidR="00084247" w:rsidRPr="003931D4">
        <w:rPr>
          <w:snapToGrid w:val="0"/>
          <w:sz w:val="24"/>
          <w:szCs w:val="24"/>
        </w:rPr>
        <w:t xml:space="preserve"> для нужд ПАО «МРСК Центра</w:t>
      </w:r>
      <w:r w:rsidR="00084247" w:rsidRPr="00084247">
        <w:rPr>
          <w:snapToGrid w:val="0"/>
          <w:sz w:val="24"/>
          <w:szCs w:val="24"/>
        </w:rPr>
        <w:t>» (филиала «Воронежэнерго»)</w:t>
      </w:r>
      <w:r w:rsidR="00702B2C" w:rsidRPr="0008424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84247">
        <w:rPr>
          <w:sz w:val="24"/>
          <w:szCs w:val="24"/>
        </w:rPr>
        <w:t xml:space="preserve">Количество лотов: </w:t>
      </w:r>
      <w:r w:rsidRPr="00084247">
        <w:rPr>
          <w:b/>
          <w:sz w:val="24"/>
          <w:szCs w:val="24"/>
        </w:rPr>
        <w:t>1 (один)</w:t>
      </w:r>
      <w:r w:rsidRPr="00084247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08424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84247">
        <w:rPr>
          <w:sz w:val="24"/>
          <w:szCs w:val="24"/>
        </w:rPr>
        <w:t>Сроки</w:t>
      </w:r>
      <w:r w:rsidR="00717F60" w:rsidRPr="00084247">
        <w:rPr>
          <w:sz w:val="24"/>
          <w:szCs w:val="24"/>
        </w:rPr>
        <w:t xml:space="preserve"> </w:t>
      </w:r>
      <w:r w:rsidR="002946EF" w:rsidRPr="00084247">
        <w:rPr>
          <w:sz w:val="24"/>
          <w:szCs w:val="24"/>
        </w:rPr>
        <w:t xml:space="preserve">выполнения </w:t>
      </w:r>
      <w:r w:rsidR="00702B2C" w:rsidRPr="00084247">
        <w:rPr>
          <w:sz w:val="24"/>
          <w:szCs w:val="24"/>
        </w:rPr>
        <w:t>поставок</w:t>
      </w:r>
      <w:r w:rsidR="00717F60" w:rsidRPr="00084247">
        <w:rPr>
          <w:sz w:val="24"/>
          <w:szCs w:val="24"/>
        </w:rPr>
        <w:t xml:space="preserve">: </w:t>
      </w:r>
      <w:r w:rsidR="00084247" w:rsidRPr="00084247">
        <w:rPr>
          <w:sz w:val="24"/>
          <w:szCs w:val="24"/>
        </w:rPr>
        <w:t xml:space="preserve">согласно срокам, </w:t>
      </w:r>
      <w:r w:rsidR="00084247" w:rsidRPr="00084247">
        <w:rPr>
          <w:sz w:val="24"/>
          <w:szCs w:val="24"/>
        </w:rPr>
        <w:t>указанным в Приложении №1 к настоящей Документации</w:t>
      </w:r>
      <w:r w:rsidR="00084247" w:rsidRPr="00084247">
        <w:rPr>
          <w:sz w:val="24"/>
          <w:szCs w:val="24"/>
        </w:rPr>
        <w:t xml:space="preserve"> (Задании на логистику)</w:t>
      </w:r>
      <w:r w:rsidR="00717F60" w:rsidRPr="00084247">
        <w:rPr>
          <w:sz w:val="24"/>
          <w:szCs w:val="24"/>
        </w:rPr>
        <w:t>.</w:t>
      </w:r>
      <w:bookmarkEnd w:id="19"/>
    </w:p>
    <w:p w:rsidR="008D2928" w:rsidRPr="0008424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084247">
        <w:rPr>
          <w:sz w:val="24"/>
          <w:szCs w:val="24"/>
        </w:rPr>
        <w:t xml:space="preserve">Отгрузочные реквизиты/базис поставки: </w:t>
      </w:r>
      <w:r w:rsidR="008D2928" w:rsidRPr="00084247">
        <w:rPr>
          <w:sz w:val="24"/>
          <w:szCs w:val="24"/>
        </w:rPr>
        <w:t xml:space="preserve">на условиях DDP (Согласно ИНКОТЕРМС </w:t>
      </w:r>
      <w:r w:rsidR="00DA1402" w:rsidRPr="00084247">
        <w:rPr>
          <w:sz w:val="24"/>
          <w:szCs w:val="24"/>
        </w:rPr>
        <w:t>2010</w:t>
      </w:r>
      <w:r w:rsidR="008D2928" w:rsidRPr="00084247">
        <w:rPr>
          <w:sz w:val="24"/>
          <w:szCs w:val="24"/>
        </w:rPr>
        <w:t>) по адресам филиалов ПАО «МРСК Центра»</w:t>
      </w:r>
      <w:bookmarkEnd w:id="20"/>
      <w:r w:rsidR="002556E6" w:rsidRPr="00084247">
        <w:rPr>
          <w:sz w:val="24"/>
          <w:szCs w:val="24"/>
        </w:rPr>
        <w:t>, указанным в Приложении №1 к настоящей Документации</w:t>
      </w:r>
      <w:r w:rsidR="00084247" w:rsidRPr="00084247">
        <w:rPr>
          <w:sz w:val="24"/>
          <w:szCs w:val="24"/>
        </w:rPr>
        <w:t xml:space="preserve"> </w:t>
      </w:r>
      <w:r w:rsidR="00084247" w:rsidRPr="00084247">
        <w:rPr>
          <w:sz w:val="24"/>
          <w:szCs w:val="24"/>
        </w:rPr>
        <w:t>(Задании на логистику)</w:t>
      </w:r>
      <w:r w:rsidR="002556E6" w:rsidRPr="00084247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8424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B6620D" w:rsidRPr="00084247">
        <w:rPr>
          <w:iCs/>
          <w:sz w:val="24"/>
          <w:szCs w:val="24"/>
        </w:rPr>
        <w:t>календарных</w:t>
      </w:r>
      <w:r w:rsidRPr="00084247">
        <w:rPr>
          <w:iCs/>
          <w:sz w:val="24"/>
          <w:szCs w:val="24"/>
        </w:rPr>
        <w:t xml:space="preserve"> дней с момента  подписания Сторонами накладной, предоставления счета-</w:t>
      </w:r>
      <w:r w:rsidRPr="00382A07">
        <w:rPr>
          <w:iCs/>
          <w:sz w:val="24"/>
          <w:szCs w:val="24"/>
        </w:rPr>
        <w:t>фактуры 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08424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</w:t>
      </w:r>
      <w:r w:rsidRPr="00084247">
        <w:rPr>
          <w:sz w:val="24"/>
          <w:szCs w:val="24"/>
        </w:rPr>
        <w:t xml:space="preserve">Документации, Участники при подготовке Заявок должны руководствоваться условиями, указанными в </w:t>
      </w:r>
      <w:proofErr w:type="spellStart"/>
      <w:r w:rsidRPr="00084247">
        <w:rPr>
          <w:sz w:val="24"/>
          <w:szCs w:val="24"/>
        </w:rPr>
        <w:t>п.п</w:t>
      </w:r>
      <w:proofErr w:type="spellEnd"/>
      <w:r w:rsidRPr="00084247">
        <w:rPr>
          <w:sz w:val="24"/>
          <w:szCs w:val="24"/>
        </w:rPr>
        <w:t xml:space="preserve">. </w:t>
      </w:r>
      <w:r w:rsidR="00007625" w:rsidRPr="00084247">
        <w:fldChar w:fldCharType="begin"/>
      </w:r>
      <w:r w:rsidR="00007625" w:rsidRPr="00084247">
        <w:instrText xml:space="preserve"> REF _Ref440270637 \r \h  \* MERGEFORMAT </w:instrText>
      </w:r>
      <w:r w:rsidR="00007625" w:rsidRPr="00084247">
        <w:fldChar w:fldCharType="separate"/>
      </w:r>
      <w:r w:rsidR="004D5055" w:rsidRPr="00084247">
        <w:rPr>
          <w:sz w:val="24"/>
          <w:szCs w:val="24"/>
        </w:rPr>
        <w:t>1.1.5</w:t>
      </w:r>
      <w:r w:rsidR="00007625" w:rsidRPr="00084247">
        <w:fldChar w:fldCharType="end"/>
      </w:r>
      <w:r w:rsidR="008D2928" w:rsidRPr="00084247">
        <w:rPr>
          <w:sz w:val="24"/>
          <w:szCs w:val="24"/>
        </w:rPr>
        <w:t xml:space="preserve">, </w:t>
      </w:r>
      <w:r w:rsidR="00007625" w:rsidRPr="00084247">
        <w:fldChar w:fldCharType="begin"/>
      </w:r>
      <w:r w:rsidR="00007625" w:rsidRPr="00084247">
        <w:instrText xml:space="preserve"> REF _Ref440270651 \r \h  \* MERGEFORMAT </w:instrText>
      </w:r>
      <w:r w:rsidR="00007625" w:rsidRPr="00084247">
        <w:fldChar w:fldCharType="separate"/>
      </w:r>
      <w:r w:rsidR="004D5055" w:rsidRPr="00084247">
        <w:rPr>
          <w:sz w:val="24"/>
          <w:szCs w:val="24"/>
        </w:rPr>
        <w:t>1.1.6</w:t>
      </w:r>
      <w:r w:rsidR="00007625" w:rsidRPr="00084247">
        <w:fldChar w:fldCharType="end"/>
      </w:r>
      <w:r w:rsidR="008D2928" w:rsidRPr="00084247">
        <w:rPr>
          <w:sz w:val="24"/>
          <w:szCs w:val="24"/>
        </w:rPr>
        <w:t xml:space="preserve">, </w:t>
      </w:r>
      <w:r w:rsidR="00007625" w:rsidRPr="00084247">
        <w:fldChar w:fldCharType="begin"/>
      </w:r>
      <w:r w:rsidR="00007625" w:rsidRPr="00084247">
        <w:instrText xml:space="preserve"> REF _Ref440270663 \r \h  \* MERGEFORMAT </w:instrText>
      </w:r>
      <w:r w:rsidR="00007625" w:rsidRPr="00084247">
        <w:fldChar w:fldCharType="separate"/>
      </w:r>
      <w:r w:rsidR="004D5055" w:rsidRPr="00084247">
        <w:rPr>
          <w:sz w:val="24"/>
          <w:szCs w:val="24"/>
        </w:rPr>
        <w:t>1.1.7</w:t>
      </w:r>
      <w:r w:rsidR="00007625" w:rsidRPr="00084247">
        <w:fldChar w:fldCharType="end"/>
      </w:r>
      <w:r w:rsidRPr="00084247">
        <w:rPr>
          <w:sz w:val="24"/>
          <w:szCs w:val="24"/>
        </w:rPr>
        <w:t xml:space="preserve"> настоящей Документации.</w:t>
      </w:r>
    </w:p>
    <w:p w:rsidR="00EE0095" w:rsidRPr="00084247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proofErr w:type="gramStart"/>
      <w:r w:rsidRPr="00084247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  <w:proofErr w:type="gramEnd"/>
    </w:p>
    <w:p w:rsidR="002A47D1" w:rsidRPr="0008424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8424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8424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084247">
        <w:fldChar w:fldCharType="begin"/>
      </w:r>
      <w:r w:rsidR="00007625" w:rsidRPr="00084247">
        <w:instrText xml:space="preserve"> REF _Ref440270637 \r \h  \* MERGEFORMAT </w:instrText>
      </w:r>
      <w:r w:rsidR="00007625" w:rsidRPr="00084247">
        <w:fldChar w:fldCharType="separate"/>
      </w:r>
      <w:r w:rsidR="004D5055" w:rsidRPr="00084247">
        <w:rPr>
          <w:bCs w:val="0"/>
          <w:iCs/>
          <w:sz w:val="24"/>
          <w:szCs w:val="24"/>
        </w:rPr>
        <w:t>1.1.5</w:t>
      </w:r>
      <w:r w:rsidR="00007625" w:rsidRPr="00084247">
        <w:fldChar w:fldCharType="end"/>
      </w:r>
      <w:r w:rsidR="00DA1402" w:rsidRPr="00084247">
        <w:rPr>
          <w:bCs w:val="0"/>
          <w:iCs/>
          <w:sz w:val="24"/>
          <w:szCs w:val="24"/>
        </w:rPr>
        <w:t xml:space="preserve"> и </w:t>
      </w:r>
      <w:r w:rsidR="00007625" w:rsidRPr="00084247">
        <w:fldChar w:fldCharType="begin"/>
      </w:r>
      <w:r w:rsidR="00007625" w:rsidRPr="00084247">
        <w:instrText xml:space="preserve"> REF _Ref440270663 \r \h  \* MERGEFORMAT </w:instrText>
      </w:r>
      <w:r w:rsidR="00007625" w:rsidRPr="00084247">
        <w:fldChar w:fldCharType="separate"/>
      </w:r>
      <w:r w:rsidR="004D5055" w:rsidRPr="00084247">
        <w:rPr>
          <w:sz w:val="24"/>
          <w:szCs w:val="24"/>
        </w:rPr>
        <w:t>1.1.7</w:t>
      </w:r>
      <w:r w:rsidR="00007625" w:rsidRPr="00084247">
        <w:fldChar w:fldCharType="end"/>
      </w:r>
      <w:r w:rsidRPr="0008424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 xml:space="preserve">В </w:t>
      </w:r>
      <w:proofErr w:type="gramStart"/>
      <w:r w:rsidRPr="00CA33D5">
        <w:rPr>
          <w:sz w:val="24"/>
          <w:szCs w:val="24"/>
        </w:rPr>
        <w:t>случае</w:t>
      </w:r>
      <w:proofErr w:type="gramEnd"/>
      <w:r w:rsidRPr="00CA33D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lastRenderedPageBreak/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08424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084247">
        <w:rPr>
          <w:b/>
          <w:bCs w:val="0"/>
          <w:sz w:val="24"/>
          <w:szCs w:val="24"/>
          <w:u w:val="single"/>
        </w:rPr>
        <w:t>По Лоту №1:</w:t>
      </w:r>
      <w:r w:rsidR="00717F60" w:rsidRPr="00084247">
        <w:rPr>
          <w:bCs w:val="0"/>
          <w:sz w:val="24"/>
          <w:szCs w:val="24"/>
        </w:rPr>
        <w:t xml:space="preserve"> </w:t>
      </w:r>
      <w:r w:rsidR="00084247" w:rsidRPr="00084247">
        <w:rPr>
          <w:b/>
          <w:bCs w:val="0"/>
          <w:sz w:val="24"/>
          <w:szCs w:val="24"/>
        </w:rPr>
        <w:t>1 605 968,00</w:t>
      </w:r>
      <w:r w:rsidR="00084247" w:rsidRPr="00084247">
        <w:rPr>
          <w:sz w:val="24"/>
          <w:szCs w:val="24"/>
        </w:rPr>
        <w:t xml:space="preserve"> (один миллион шестьсот пять тысяч девятьсот шестьдесят восемь) рублей 00 копеек РФ, без учета НДС; НДС составляет </w:t>
      </w:r>
      <w:r w:rsidR="00084247" w:rsidRPr="00084247">
        <w:rPr>
          <w:b/>
          <w:bCs w:val="0"/>
          <w:sz w:val="24"/>
          <w:szCs w:val="24"/>
        </w:rPr>
        <w:t>321 193,60</w:t>
      </w:r>
      <w:r w:rsidR="00084247" w:rsidRPr="00084247">
        <w:rPr>
          <w:sz w:val="24"/>
          <w:szCs w:val="24"/>
        </w:rPr>
        <w:t xml:space="preserve"> (триста двадцать одна тысяча сто девяносто три) рубля 60 копеек РФ; </w:t>
      </w:r>
      <w:r w:rsidR="00084247" w:rsidRPr="00084247">
        <w:rPr>
          <w:b/>
          <w:bCs w:val="0"/>
          <w:sz w:val="24"/>
          <w:szCs w:val="24"/>
        </w:rPr>
        <w:t>1 927 161,60</w:t>
      </w:r>
      <w:r w:rsidR="00084247" w:rsidRPr="00084247">
        <w:rPr>
          <w:sz w:val="24"/>
          <w:szCs w:val="24"/>
        </w:rPr>
        <w:t xml:space="preserve"> (один миллион девятьсот двадцать семь тысяч сто шестьдесят один) рубль 60 копеек РФ, с учетом НДС</w:t>
      </w:r>
      <w:r w:rsidR="00084247" w:rsidRPr="00084247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084247">
        <w:rPr>
          <w:sz w:val="24"/>
          <w:szCs w:val="24"/>
        </w:rPr>
        <w:t>Организатор отклонит Заявку Участника только на том основании, что</w:t>
      </w:r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</w:t>
      </w:r>
      <w:bookmarkStart w:id="411" w:name="_GoBack"/>
      <w:bookmarkEnd w:id="411"/>
      <w:r w:rsidRPr="00382A07">
        <w:rPr>
          <w:bCs w:val="0"/>
          <w:sz w:val="24"/>
          <w:szCs w:val="24"/>
        </w:rPr>
        <w:t>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B6620D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B6620D">
        <w:rPr>
          <w:bCs w:val="0"/>
          <w:sz w:val="24"/>
          <w:szCs w:val="24"/>
        </w:rPr>
        <w:t>(в т.</w:t>
      </w:r>
      <w:r w:rsidR="003129D4" w:rsidRPr="00B6620D">
        <w:rPr>
          <w:bCs w:val="0"/>
          <w:sz w:val="24"/>
          <w:szCs w:val="24"/>
        </w:rPr>
        <w:t xml:space="preserve"> </w:t>
      </w:r>
      <w:r w:rsidR="00E71628" w:rsidRPr="00B6620D">
        <w:rPr>
          <w:bCs w:val="0"/>
          <w:sz w:val="24"/>
          <w:szCs w:val="24"/>
        </w:rPr>
        <w:t xml:space="preserve">ч. </w:t>
      </w:r>
      <w:r w:rsidRPr="00B6620D">
        <w:rPr>
          <w:bCs w:val="0"/>
          <w:sz w:val="24"/>
          <w:szCs w:val="24"/>
        </w:rPr>
        <w:t>индивидуальный предприниматель</w:t>
      </w:r>
      <w:r w:rsidR="00E71628" w:rsidRPr="00B6620D">
        <w:rPr>
          <w:bCs w:val="0"/>
          <w:sz w:val="24"/>
          <w:szCs w:val="24"/>
        </w:rPr>
        <w:t>)</w:t>
      </w:r>
      <w:r w:rsidR="00B6620D" w:rsidRPr="00B6620D">
        <w:rPr>
          <w:bCs w:val="0"/>
          <w:sz w:val="24"/>
          <w:szCs w:val="24"/>
        </w:rPr>
        <w:t>,</w:t>
      </w:r>
      <w:r w:rsidR="00B6620D" w:rsidRPr="00B6620D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B6620D">
        <w:rPr>
          <w:bCs w:val="0"/>
          <w:sz w:val="24"/>
          <w:szCs w:val="24"/>
        </w:rPr>
        <w:t xml:space="preserve">. </w:t>
      </w:r>
      <w:r w:rsidR="003F330D" w:rsidRPr="00B6620D">
        <w:rPr>
          <w:bCs w:val="0"/>
          <w:sz w:val="24"/>
          <w:szCs w:val="24"/>
        </w:rPr>
        <w:t>Привлечение</w:t>
      </w:r>
      <w:r w:rsidR="003F330D" w:rsidRPr="004A1A68">
        <w:rPr>
          <w:bCs w:val="0"/>
          <w:sz w:val="24"/>
          <w:szCs w:val="24"/>
        </w:rPr>
        <w:t xml:space="preserve">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39402D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 xml:space="preserve">В </w:t>
      </w:r>
      <w:proofErr w:type="gramStart"/>
      <w:r w:rsidRPr="0039402D">
        <w:rPr>
          <w:sz w:val="24"/>
          <w:szCs w:val="24"/>
        </w:rPr>
        <w:t>случае</w:t>
      </w:r>
      <w:proofErr w:type="gramEnd"/>
      <w:r w:rsidRPr="0039402D">
        <w:rPr>
          <w:sz w:val="24"/>
          <w:szCs w:val="24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B6620D" w:rsidRPr="00B6620D" w:rsidRDefault="00B6620D" w:rsidP="00B6620D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6620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6620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6620D">
        <w:rPr>
          <w:sz w:val="24"/>
          <w:szCs w:val="24"/>
          <w:lang w:eastAsia="ru-RU"/>
        </w:rPr>
        <w:t>ог</w:t>
      </w:r>
      <w:proofErr w:type="gramStart"/>
      <w:r w:rsidR="003776BB" w:rsidRPr="00B6620D">
        <w:rPr>
          <w:sz w:val="24"/>
          <w:szCs w:val="24"/>
          <w:lang w:eastAsia="ru-RU"/>
        </w:rPr>
        <w:t>о(</w:t>
      </w:r>
      <w:proofErr w:type="gramEnd"/>
      <w:r w:rsidRPr="00B6620D">
        <w:rPr>
          <w:sz w:val="24"/>
          <w:szCs w:val="24"/>
          <w:lang w:eastAsia="ru-RU"/>
        </w:rPr>
        <w:t>их</w:t>
      </w:r>
      <w:r w:rsidR="003776BB" w:rsidRPr="00B6620D">
        <w:rPr>
          <w:sz w:val="24"/>
          <w:szCs w:val="24"/>
          <w:lang w:eastAsia="ru-RU"/>
        </w:rPr>
        <w:t>)</w:t>
      </w:r>
      <w:r w:rsidRPr="00B6620D">
        <w:rPr>
          <w:sz w:val="24"/>
          <w:szCs w:val="24"/>
          <w:lang w:eastAsia="ru-RU"/>
        </w:rPr>
        <w:t xml:space="preserve"> задани</w:t>
      </w:r>
      <w:r w:rsidR="003776BB" w:rsidRPr="00B6620D">
        <w:rPr>
          <w:sz w:val="24"/>
          <w:szCs w:val="24"/>
          <w:lang w:eastAsia="ru-RU"/>
        </w:rPr>
        <w:t>я(</w:t>
      </w:r>
      <w:r w:rsidRPr="00B6620D">
        <w:rPr>
          <w:sz w:val="24"/>
          <w:szCs w:val="24"/>
          <w:lang w:eastAsia="ru-RU"/>
        </w:rPr>
        <w:t>й</w:t>
      </w:r>
      <w:r w:rsidR="003776BB" w:rsidRPr="00B6620D">
        <w:rPr>
          <w:sz w:val="24"/>
          <w:szCs w:val="24"/>
          <w:lang w:eastAsia="ru-RU"/>
        </w:rPr>
        <w:t>)</w:t>
      </w:r>
      <w:r w:rsidRPr="00B6620D">
        <w:rPr>
          <w:sz w:val="24"/>
          <w:szCs w:val="24"/>
          <w:lang w:eastAsia="ru-RU"/>
        </w:rPr>
        <w:t>,</w:t>
      </w:r>
      <w:r w:rsidRPr="00382A07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 xml:space="preserve">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084247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84247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084247" w:rsidRPr="00084247">
        <w:rPr>
          <w:b/>
          <w:sz w:val="24"/>
          <w:szCs w:val="24"/>
        </w:rPr>
        <w:t>12:00 12</w:t>
      </w:r>
      <w:r w:rsidRPr="00084247">
        <w:rPr>
          <w:b/>
          <w:sz w:val="24"/>
          <w:szCs w:val="24"/>
        </w:rPr>
        <w:t xml:space="preserve"> </w:t>
      </w:r>
      <w:r w:rsidR="00084247" w:rsidRPr="00084247">
        <w:rPr>
          <w:b/>
          <w:sz w:val="24"/>
          <w:szCs w:val="24"/>
        </w:rPr>
        <w:t>декабря</w:t>
      </w:r>
      <w:r w:rsidRPr="00084247">
        <w:rPr>
          <w:b/>
          <w:sz w:val="24"/>
          <w:szCs w:val="24"/>
        </w:rPr>
        <w:t xml:space="preserve"> 2018 года</w:t>
      </w:r>
      <w:r w:rsidRPr="00084247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84247">
        <w:rPr>
          <w:bCs w:val="0"/>
          <w:sz w:val="24"/>
          <w:szCs w:val="24"/>
        </w:rPr>
        <w:t>Организатор запроса предложений оставляет за собой право (но не</w:t>
      </w:r>
      <w:r w:rsidRPr="00382A07">
        <w:rPr>
          <w:bCs w:val="0"/>
          <w:sz w:val="24"/>
          <w:szCs w:val="24"/>
        </w:rPr>
        <w:t xml:space="preserve">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B6620D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B6620D">
        <w:rPr>
          <w:bCs w:val="0"/>
          <w:sz w:val="24"/>
          <w:szCs w:val="24"/>
        </w:rPr>
        <w:t>Заявк</w:t>
      </w:r>
      <w:r w:rsidR="00932C0A" w:rsidRPr="00B6620D">
        <w:rPr>
          <w:bCs w:val="0"/>
          <w:sz w:val="24"/>
          <w:szCs w:val="24"/>
        </w:rPr>
        <w:t xml:space="preserve">и, </w:t>
      </w:r>
      <w:r w:rsidR="00B6620D" w:rsidRPr="00B6620D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B6620D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</w:t>
      </w:r>
      <w:proofErr w:type="gramStart"/>
      <w:r w:rsidRPr="00ED3DEB">
        <w:rPr>
          <w:sz w:val="24"/>
          <w:szCs w:val="24"/>
        </w:rPr>
        <w:t>случаях</w:t>
      </w:r>
      <w:proofErr w:type="gramEnd"/>
      <w:r w:rsidRPr="00ED3DEB">
        <w:rPr>
          <w:sz w:val="24"/>
          <w:szCs w:val="24"/>
        </w:rPr>
        <w:t xml:space="preserve">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B6620D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B6620D">
        <w:rPr>
          <w:sz w:val="24"/>
          <w:szCs w:val="24"/>
        </w:rPr>
        <w:t xml:space="preserve">адресу: </w:t>
      </w:r>
      <w:r w:rsidR="00DC32FC" w:rsidRPr="00B6620D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B6620D">
        <w:rPr>
          <w:sz w:val="24"/>
          <w:szCs w:val="24"/>
        </w:rPr>
        <w:t>каб</w:t>
      </w:r>
      <w:proofErr w:type="spellEnd"/>
      <w:r w:rsidR="00DC32FC" w:rsidRPr="00B6620D">
        <w:rPr>
          <w:sz w:val="24"/>
          <w:szCs w:val="24"/>
        </w:rPr>
        <w:t xml:space="preserve">. №303, исполнительный сотрудник - </w:t>
      </w:r>
      <w:r w:rsidR="008770BA" w:rsidRPr="00B6620D">
        <w:rPr>
          <w:sz w:val="24"/>
          <w:szCs w:val="24"/>
        </w:rPr>
        <w:t>Горностаева</w:t>
      </w:r>
      <w:r w:rsidR="00DC32FC" w:rsidRPr="00B6620D">
        <w:rPr>
          <w:sz w:val="24"/>
          <w:szCs w:val="24"/>
        </w:rPr>
        <w:t xml:space="preserve"> Татьяна Валентиновна, контактный телефон (495) 747-92-92</w:t>
      </w:r>
      <w:r w:rsidRPr="00B6620D">
        <w:rPr>
          <w:sz w:val="24"/>
          <w:szCs w:val="24"/>
        </w:rPr>
        <w:t>. Оригинал соглашения о неустойке должен быть надежно запечатан в конверт, на котором</w:t>
      </w:r>
      <w:r w:rsidRPr="00382A07">
        <w:rPr>
          <w:sz w:val="24"/>
          <w:szCs w:val="24"/>
        </w:rPr>
        <w:t xml:space="preserve">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08424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084247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007625" w:rsidRPr="00084247">
        <w:fldChar w:fldCharType="begin"/>
      </w:r>
      <w:r w:rsidR="00007625" w:rsidRPr="00084247">
        <w:instrText xml:space="preserve"> REF _Ref55335823 \r \h  \* MERGEFORMAT </w:instrText>
      </w:r>
      <w:r w:rsidR="00007625" w:rsidRPr="00084247">
        <w:fldChar w:fldCharType="separate"/>
      </w:r>
      <w:r w:rsidR="004D5055" w:rsidRPr="00084247">
        <w:rPr>
          <w:rFonts w:eastAsia="Calibri"/>
          <w:szCs w:val="24"/>
          <w:lang w:eastAsia="en-US"/>
        </w:rPr>
        <w:t>5.6</w:t>
      </w:r>
      <w:r w:rsidR="00007625" w:rsidRPr="00084247">
        <w:fldChar w:fldCharType="end"/>
      </w:r>
      <w:r w:rsidRPr="00084247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084247">
        <w:rPr>
          <w:rFonts w:eastAsia="Calibri"/>
          <w:szCs w:val="24"/>
          <w:lang w:eastAsia="en-US"/>
        </w:rPr>
        <w:t>Горностаевой</w:t>
      </w:r>
      <w:r w:rsidRPr="00084247">
        <w:rPr>
          <w:rFonts w:eastAsia="Calibri"/>
          <w:szCs w:val="24"/>
          <w:lang w:eastAsia="en-US"/>
        </w:rPr>
        <w:t xml:space="preserve"> Татьяне</w:t>
      </w:r>
      <w:proofErr w:type="gramEnd"/>
      <w:r w:rsidRPr="00084247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084247">
          <w:rPr>
            <w:rFonts w:eastAsia="Calibri"/>
            <w:u w:val="single"/>
            <w:lang w:eastAsia="en-US"/>
          </w:rPr>
          <w:t>Gornostaeva.TV@mrsk-1.ru</w:t>
        </w:r>
      </w:hyperlink>
      <w:r w:rsidRPr="0008424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84247">
        <w:rPr>
          <w:szCs w:val="24"/>
        </w:rPr>
        <w:t xml:space="preserve">до момента истечения срока окончания приема заявок (п. </w:t>
      </w:r>
      <w:r w:rsidR="00007625" w:rsidRPr="00084247">
        <w:fldChar w:fldCharType="begin"/>
      </w:r>
      <w:r w:rsidR="00007625" w:rsidRPr="00084247">
        <w:instrText xml:space="preserve"> REF _Ref440289953 \r \h  \* MERGEFORMAT </w:instrText>
      </w:r>
      <w:r w:rsidR="00007625" w:rsidRPr="00084247">
        <w:fldChar w:fldCharType="separate"/>
      </w:r>
      <w:r w:rsidR="004D5055" w:rsidRPr="00084247">
        <w:rPr>
          <w:szCs w:val="24"/>
        </w:rPr>
        <w:t>3.4.1.3</w:t>
      </w:r>
      <w:r w:rsidR="00007625" w:rsidRPr="00084247">
        <w:fldChar w:fldCharType="end"/>
      </w:r>
      <w:r w:rsidRPr="00084247">
        <w:rPr>
          <w:szCs w:val="24"/>
        </w:rPr>
        <w:t>).</w:t>
      </w:r>
    </w:p>
    <w:p w:rsidR="006D2FCD" w:rsidRPr="0008424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084247">
        <w:rPr>
          <w:rFonts w:eastAsia="Calibri"/>
          <w:szCs w:val="24"/>
          <w:lang w:eastAsia="en-US"/>
        </w:rPr>
        <w:t>Реквизиты</w:t>
      </w:r>
      <w:r w:rsidRPr="00084247">
        <w:rPr>
          <w:szCs w:val="24"/>
        </w:rPr>
        <w:t xml:space="preserve"> Заказчика для перечисления денежных сре</w:t>
      </w:r>
      <w:proofErr w:type="gramStart"/>
      <w:r w:rsidRPr="00084247">
        <w:rPr>
          <w:szCs w:val="24"/>
        </w:rPr>
        <w:t>дств в к</w:t>
      </w:r>
      <w:proofErr w:type="gramEnd"/>
      <w:r w:rsidRPr="00084247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084247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8424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084247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84247">
        <w:rPr>
          <w:sz w:val="24"/>
          <w:szCs w:val="24"/>
        </w:rPr>
        <w:t>ИНН/КПП: 6901067107/</w:t>
      </w:r>
      <w:r w:rsidR="00D84B67" w:rsidRPr="00084247">
        <w:rPr>
          <w:sz w:val="24"/>
          <w:szCs w:val="24"/>
        </w:rPr>
        <w:t>997650001</w:t>
      </w:r>
    </w:p>
    <w:p w:rsidR="006D2FCD" w:rsidRPr="0008424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084247">
        <w:rPr>
          <w:sz w:val="24"/>
          <w:szCs w:val="24"/>
        </w:rPr>
        <w:t>р</w:t>
      </w:r>
      <w:proofErr w:type="gramEnd"/>
      <w:r w:rsidRPr="00084247">
        <w:rPr>
          <w:sz w:val="24"/>
          <w:szCs w:val="24"/>
        </w:rPr>
        <w:t>/с: 40702810000000019885 в ПАО РОСБАНК</w:t>
      </w:r>
    </w:p>
    <w:p w:rsidR="006D2FCD" w:rsidRPr="0008424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84247">
        <w:rPr>
          <w:sz w:val="24"/>
          <w:szCs w:val="24"/>
        </w:rPr>
        <w:t>БИК: 044525256</w:t>
      </w:r>
    </w:p>
    <w:p w:rsidR="006D2FCD" w:rsidRPr="0008424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84247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84247">
        <w:rPr>
          <w:rFonts w:eastAsia="Calibri"/>
          <w:szCs w:val="24"/>
          <w:lang w:eastAsia="en-US"/>
        </w:rPr>
        <w:t>Предоставленное</w:t>
      </w:r>
      <w:r w:rsidRPr="00084247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</w:t>
      </w:r>
      <w:r w:rsidRPr="00DB5A15">
        <w:rPr>
          <w:szCs w:val="24"/>
        </w:rPr>
        <w:t xml:space="preserve">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8424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084247">
        <w:rPr>
          <w:bCs w:val="0"/>
          <w:sz w:val="24"/>
          <w:szCs w:val="24"/>
        </w:rPr>
        <w:t>не допускается.</w:t>
      </w:r>
    </w:p>
    <w:p w:rsidR="00717F60" w:rsidRPr="0008424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084247">
        <w:rPr>
          <w:bCs w:val="0"/>
          <w:sz w:val="24"/>
          <w:szCs w:val="24"/>
        </w:rPr>
        <w:t>Заявк</w:t>
      </w:r>
      <w:r w:rsidR="00717F60" w:rsidRPr="00084247">
        <w:rPr>
          <w:bCs w:val="0"/>
          <w:sz w:val="24"/>
          <w:szCs w:val="24"/>
        </w:rPr>
        <w:t xml:space="preserve">и на ЭТП могут быть поданы до </w:t>
      </w:r>
      <w:r w:rsidR="002B5044" w:rsidRPr="00084247">
        <w:rPr>
          <w:b/>
          <w:bCs w:val="0"/>
          <w:sz w:val="24"/>
          <w:szCs w:val="24"/>
        </w:rPr>
        <w:t xml:space="preserve">12 часов 00 минут </w:t>
      </w:r>
      <w:r w:rsidR="00084247" w:rsidRPr="00084247">
        <w:rPr>
          <w:b/>
          <w:bCs w:val="0"/>
          <w:sz w:val="24"/>
          <w:szCs w:val="24"/>
        </w:rPr>
        <w:t>17</w:t>
      </w:r>
      <w:r w:rsidR="002B5044" w:rsidRPr="00084247">
        <w:rPr>
          <w:b/>
          <w:bCs w:val="0"/>
          <w:sz w:val="24"/>
          <w:szCs w:val="24"/>
        </w:rPr>
        <w:t xml:space="preserve"> </w:t>
      </w:r>
      <w:r w:rsidR="00084247" w:rsidRPr="00084247">
        <w:rPr>
          <w:b/>
          <w:bCs w:val="0"/>
          <w:sz w:val="24"/>
          <w:szCs w:val="24"/>
        </w:rPr>
        <w:t>декабря</w:t>
      </w:r>
      <w:r w:rsidR="002B5044" w:rsidRPr="00084247">
        <w:rPr>
          <w:b/>
          <w:bCs w:val="0"/>
          <w:sz w:val="24"/>
          <w:szCs w:val="24"/>
        </w:rPr>
        <w:t xml:space="preserve"> </w:t>
      </w:r>
      <w:r w:rsidR="0042517C" w:rsidRPr="00084247">
        <w:rPr>
          <w:b/>
          <w:bCs w:val="0"/>
          <w:sz w:val="24"/>
          <w:szCs w:val="24"/>
        </w:rPr>
        <w:t>2018</w:t>
      </w:r>
      <w:r w:rsidR="002B5044" w:rsidRPr="00084247">
        <w:rPr>
          <w:b/>
          <w:bCs w:val="0"/>
          <w:sz w:val="24"/>
          <w:szCs w:val="24"/>
        </w:rPr>
        <w:t xml:space="preserve"> года</w:t>
      </w:r>
      <w:r w:rsidR="00BC2634" w:rsidRPr="00084247">
        <w:rPr>
          <w:b/>
          <w:bCs w:val="0"/>
          <w:sz w:val="24"/>
          <w:szCs w:val="24"/>
        </w:rPr>
        <w:t xml:space="preserve">, </w:t>
      </w:r>
      <w:r w:rsidR="00BC2634" w:rsidRPr="0008424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084247">
        <w:rPr>
          <w:bCs w:val="0"/>
          <w:spacing w:val="-2"/>
          <w:sz w:val="24"/>
          <w:szCs w:val="24"/>
        </w:rPr>
        <w:t>(под</w:t>
      </w:r>
      <w:r w:rsidR="00BC2634" w:rsidRPr="00084247">
        <w:rPr>
          <w:bCs w:val="0"/>
          <w:sz w:val="24"/>
          <w:szCs w:val="24"/>
        </w:rPr>
        <w:t xml:space="preserve">раздел </w:t>
      </w:r>
      <w:r w:rsidR="00007625" w:rsidRPr="00084247">
        <w:fldChar w:fldCharType="begin"/>
      </w:r>
      <w:r w:rsidR="00007625" w:rsidRPr="00084247">
        <w:instrText xml:space="preserve"> REF _Ref55336310 \r \h  \* MERGEFORMAT </w:instrText>
      </w:r>
      <w:r w:rsidR="00007625" w:rsidRPr="00084247">
        <w:fldChar w:fldCharType="separate"/>
      </w:r>
      <w:r w:rsidR="004D5055" w:rsidRPr="00084247">
        <w:rPr>
          <w:bCs w:val="0"/>
          <w:sz w:val="24"/>
          <w:szCs w:val="24"/>
        </w:rPr>
        <w:t>5.1</w:t>
      </w:r>
      <w:r w:rsidR="00007625" w:rsidRPr="00084247">
        <w:fldChar w:fldCharType="end"/>
      </w:r>
      <w:r w:rsidR="00BC2634" w:rsidRPr="00084247">
        <w:rPr>
          <w:bCs w:val="0"/>
          <w:sz w:val="24"/>
          <w:szCs w:val="24"/>
          <w:lang w:eastAsia="ru-RU"/>
        </w:rPr>
        <w:t>)</w:t>
      </w:r>
      <w:r w:rsidR="00BC2634" w:rsidRPr="0008424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8424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08424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084247">
        <w:fldChar w:fldCharType="begin"/>
      </w:r>
      <w:r w:rsidR="00007625" w:rsidRPr="00084247">
        <w:instrText xml:space="preserve"> REF _Ref440289953 \r \h  \* MERGEFORMAT </w:instrText>
      </w:r>
      <w:r w:rsidR="00007625" w:rsidRPr="00084247">
        <w:fldChar w:fldCharType="separate"/>
      </w:r>
      <w:r w:rsidR="004D5055" w:rsidRPr="00084247">
        <w:rPr>
          <w:bCs w:val="0"/>
          <w:sz w:val="24"/>
          <w:szCs w:val="24"/>
        </w:rPr>
        <w:t>3.4.1.3</w:t>
      </w:r>
      <w:r w:rsidR="00007625" w:rsidRPr="00084247">
        <w:fldChar w:fldCharType="end"/>
      </w:r>
      <w:r w:rsidRPr="00084247">
        <w:rPr>
          <w:bCs w:val="0"/>
          <w:sz w:val="24"/>
          <w:szCs w:val="24"/>
        </w:rPr>
        <w:t>) Организатор закупочной процедуры получает доступ для</w:t>
      </w:r>
      <w:r w:rsidRPr="00382A07">
        <w:rPr>
          <w:bCs w:val="0"/>
          <w:sz w:val="24"/>
          <w:szCs w:val="24"/>
        </w:rPr>
        <w:t xml:space="preserve">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08424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084247">
        <w:rPr>
          <w:sz w:val="24"/>
          <w:szCs w:val="24"/>
        </w:rPr>
        <w:t xml:space="preserve">иначе </w:t>
      </w:r>
      <w:r w:rsidRPr="00084247">
        <w:rPr>
          <w:i/>
          <w:sz w:val="24"/>
          <w:szCs w:val="24"/>
          <w:lang w:val="en-US"/>
        </w:rPr>
        <w:t>k</w:t>
      </w:r>
      <w:r w:rsidRPr="00084247">
        <w:rPr>
          <w:i/>
          <w:sz w:val="24"/>
          <w:szCs w:val="24"/>
          <w:vertAlign w:val="subscript"/>
        </w:rPr>
        <w:t>ПРИОР</w:t>
      </w:r>
      <w:r w:rsidRPr="00084247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08424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84247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24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084247">
        <w:fldChar w:fldCharType="begin"/>
      </w:r>
      <w:r w:rsidR="00007625" w:rsidRPr="00084247">
        <w:instrText xml:space="preserve"> REF _Ref303251044 \r \h  \* MERGEFORMAT </w:instrText>
      </w:r>
      <w:r w:rsidR="00007625" w:rsidRPr="00084247">
        <w:fldChar w:fldCharType="separate"/>
      </w:r>
      <w:r w:rsidR="004D5055" w:rsidRPr="00084247">
        <w:rPr>
          <w:rFonts w:ascii="Times New Roman" w:hAnsi="Times New Roman" w:cs="Times New Roman"/>
          <w:sz w:val="24"/>
          <w:szCs w:val="24"/>
        </w:rPr>
        <w:t>3.10</w:t>
      </w:r>
      <w:r w:rsidR="00007625" w:rsidRPr="00084247">
        <w:fldChar w:fldCharType="end"/>
      </w:r>
      <w:r w:rsidRPr="00084247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084247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084247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</w:t>
      </w:r>
      <w:r w:rsidRPr="001018D6">
        <w:rPr>
          <w:rFonts w:ascii="Times New Roman" w:hAnsi="Times New Roman" w:cs="Times New Roman"/>
          <w:sz w:val="24"/>
          <w:szCs w:val="24"/>
        </w:rPr>
        <w:t xml:space="preserve">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proofErr w:type="gramStart"/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>.</w:t>
      </w:r>
      <w:proofErr w:type="gramEnd"/>
      <w:r w:rsidR="00717F60" w:rsidRPr="004D5055">
        <w:rPr>
          <w:sz w:val="24"/>
          <w:szCs w:val="24"/>
        </w:rPr>
        <w:t xml:space="preserve">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Лоту </w:t>
      </w:r>
      <w:r w:rsidR="00A154B7" w:rsidRPr="00084247">
        <w:rPr>
          <w:b w:val="0"/>
          <w:szCs w:val="24"/>
        </w:rPr>
        <w:t xml:space="preserve">№1 (подраздел </w:t>
      </w:r>
      <w:r w:rsidR="00007625" w:rsidRPr="00084247">
        <w:fldChar w:fldCharType="begin"/>
      </w:r>
      <w:r w:rsidR="00007625" w:rsidRPr="00084247">
        <w:instrText xml:space="preserve"> REF _Ref440275279 \r \h  \* MERGEFORMAT </w:instrText>
      </w:r>
      <w:r w:rsidR="00007625" w:rsidRPr="00084247">
        <w:fldChar w:fldCharType="separate"/>
      </w:r>
      <w:r w:rsidR="004D5055" w:rsidRPr="00084247">
        <w:rPr>
          <w:b w:val="0"/>
          <w:szCs w:val="24"/>
        </w:rPr>
        <w:t>1.1.4</w:t>
      </w:r>
      <w:r w:rsidR="00007625" w:rsidRPr="00084247">
        <w:fldChar w:fldCharType="end"/>
      </w:r>
      <w:r w:rsidR="00A154B7" w:rsidRPr="00084247">
        <w:rPr>
          <w:b w:val="0"/>
          <w:szCs w:val="24"/>
        </w:rPr>
        <w:t>)</w:t>
      </w:r>
      <w:r w:rsidRPr="00084247">
        <w:rPr>
          <w:b w:val="0"/>
          <w:szCs w:val="24"/>
        </w:rPr>
        <w:t xml:space="preserve"> изложен</w:t>
      </w:r>
      <w:r w:rsidR="00F463E8" w:rsidRPr="00084247">
        <w:rPr>
          <w:b w:val="0"/>
          <w:szCs w:val="24"/>
        </w:rPr>
        <w:t>о(</w:t>
      </w:r>
      <w:r w:rsidRPr="00084247">
        <w:rPr>
          <w:b w:val="0"/>
          <w:szCs w:val="24"/>
        </w:rPr>
        <w:t>ы</w:t>
      </w:r>
      <w:r w:rsidR="00F463E8" w:rsidRPr="00084247">
        <w:rPr>
          <w:b w:val="0"/>
          <w:szCs w:val="24"/>
        </w:rPr>
        <w:t>)</w:t>
      </w:r>
      <w:r w:rsidRPr="0008424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84247">
        <w:rPr>
          <w:b w:val="0"/>
          <w:szCs w:val="24"/>
        </w:rPr>
        <w:t>Участник</w:t>
      </w:r>
      <w:r w:rsidRPr="00084247">
        <w:rPr>
          <w:b w:val="0"/>
          <w:szCs w:val="24"/>
        </w:rPr>
        <w:t>ам вместе с ней в качестве отдельного</w:t>
      </w:r>
      <w:r w:rsidRPr="00382A07">
        <w:rPr>
          <w:b w:val="0"/>
          <w:szCs w:val="24"/>
        </w:rPr>
        <w:t xml:space="preserve">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</w:t>
      </w:r>
      <w:proofErr w:type="gramEnd"/>
      <w:r w:rsidRPr="00914CDF">
        <w:rPr>
          <w:b/>
          <w:i/>
          <w:sz w:val="24"/>
          <w:szCs w:val="24"/>
        </w:rPr>
        <w:t xml:space="preserve">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</w:t>
      </w:r>
      <w:proofErr w:type="gramEnd"/>
      <w:r w:rsidRPr="00ED3DEB">
        <w:rPr>
          <w:sz w:val="24"/>
          <w:szCs w:val="24"/>
          <w:lang w:eastAsia="ru-RU"/>
        </w:rPr>
        <w:t xml:space="preserve">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47" w:rsidRDefault="00D75F47">
      <w:pPr>
        <w:spacing w:line="240" w:lineRule="auto"/>
      </w:pPr>
      <w:r>
        <w:separator/>
      </w:r>
    </w:p>
  </w:endnote>
  <w:endnote w:type="continuationSeparator" w:id="0">
    <w:p w:rsidR="00D75F47" w:rsidRDefault="00D75F47">
      <w:pPr>
        <w:spacing w:line="240" w:lineRule="auto"/>
      </w:pPr>
      <w:r>
        <w:continuationSeparator/>
      </w:r>
    </w:p>
  </w:endnote>
  <w:endnote w:id="1">
    <w:p w:rsidR="00B6620D" w:rsidRPr="001D6DBB" w:rsidRDefault="00B6620D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6620D" w:rsidRDefault="00B6620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Pr="00FA0376" w:rsidRDefault="00B6620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6271C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B6620D" w:rsidRPr="00EE0539" w:rsidRDefault="00B6620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084247" w:rsidRPr="00084247">
      <w:rPr>
        <w:snapToGrid w:val="0"/>
        <w:sz w:val="18"/>
        <w:szCs w:val="18"/>
      </w:rPr>
      <w:t xml:space="preserve">Договора на поставку </w:t>
    </w:r>
    <w:r w:rsidR="00084247" w:rsidRPr="00084247">
      <w:rPr>
        <w:rFonts w:eastAsia="Calibri"/>
        <w:sz w:val="18"/>
        <w:szCs w:val="18"/>
      </w:rPr>
      <w:t xml:space="preserve">блоков, плит </w:t>
    </w:r>
    <w:proofErr w:type="gramStart"/>
    <w:r w:rsidR="00084247" w:rsidRPr="00084247">
      <w:rPr>
        <w:rFonts w:eastAsia="Calibri"/>
        <w:sz w:val="18"/>
        <w:szCs w:val="18"/>
      </w:rPr>
      <w:t>ж/б</w:t>
    </w:r>
    <w:proofErr w:type="gramEnd"/>
    <w:r w:rsidR="00084247" w:rsidRPr="00084247">
      <w:rPr>
        <w:snapToGrid w:val="0"/>
        <w:sz w:val="18"/>
        <w:szCs w:val="18"/>
      </w:rPr>
      <w:t xml:space="preserve"> для нужд ПАО «МРСК Центра» (филиала «Воронежэнерго»)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47" w:rsidRDefault="00D75F47">
      <w:pPr>
        <w:spacing w:line="240" w:lineRule="auto"/>
      </w:pPr>
      <w:r>
        <w:separator/>
      </w:r>
    </w:p>
  </w:footnote>
  <w:footnote w:type="continuationSeparator" w:id="0">
    <w:p w:rsidR="00D75F47" w:rsidRDefault="00D75F47">
      <w:pPr>
        <w:spacing w:line="240" w:lineRule="auto"/>
      </w:pPr>
      <w:r>
        <w:continuationSeparator/>
      </w:r>
    </w:p>
  </w:footnote>
  <w:footnote w:id="1">
    <w:p w:rsidR="00B6620D" w:rsidRPr="00B36685" w:rsidRDefault="00B6620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6620D" w:rsidRDefault="00B6620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6620D" w:rsidRDefault="00B6620D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6620D" w:rsidRPr="00F83889" w:rsidRDefault="00B6620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B6620D" w:rsidRPr="00F83889" w:rsidRDefault="00B6620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B6620D" w:rsidRPr="00F83889" w:rsidRDefault="00B6620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B6620D" w:rsidRPr="00F83889" w:rsidRDefault="00B6620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6620D" w:rsidRDefault="00B6620D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Pr="00930031" w:rsidRDefault="00B6620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20D" w:rsidRDefault="00B6620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4247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271C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6620D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5F47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3651E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98764-C5B7-4827-9CA8-74C78754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89</Pages>
  <Words>30266</Words>
  <Characters>172521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202383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71</cp:revision>
  <cp:lastPrinted>2015-12-29T14:27:00Z</cp:lastPrinted>
  <dcterms:created xsi:type="dcterms:W3CDTF">2016-12-02T12:44:00Z</dcterms:created>
  <dcterms:modified xsi:type="dcterms:W3CDTF">2018-12-05T08:29:00Z</dcterms:modified>
</cp:coreProperties>
</file>